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6CF5C595" w14:textId="38A595E7" w:rsidR="00B813A7" w:rsidRPr="004F4A73" w:rsidRDefault="00E82A52" w:rsidP="00B813A7">
      <w:pPr>
        <w:widowControl w:val="0"/>
        <w:jc w:val="center"/>
      </w:pPr>
      <w:r w:rsidRPr="00E82A52">
        <w:rPr>
          <w:b/>
          <w:caps/>
          <w:sz w:val="22"/>
          <w:szCs w:val="22"/>
        </w:rPr>
        <w:t>Vienkartinės medicinos pagalbos priemonės neurochirurgijai (Nr. 7918)</w:t>
      </w:r>
      <w:r w:rsidRPr="00E82A52">
        <w:rPr>
          <w:b/>
          <w:caps/>
          <w:sz w:val="22"/>
          <w:szCs w:val="22"/>
        </w:rPr>
        <w:t xml:space="preserve"> </w:t>
      </w:r>
      <w:r w:rsidR="00B813A7"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41A25EB"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AD776AB" w:rsidR="0083145F" w:rsidRPr="008B2417" w:rsidRDefault="004C440A"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A466E3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4C440A">
        <w:rPr>
          <w:color w:val="000000" w:themeColor="text1"/>
          <w:sz w:val="22"/>
          <w:szCs w:val="22"/>
        </w:rPr>
        <w:tab/>
      </w:r>
      <w:r w:rsidR="0083145F">
        <w:rPr>
          <w:color w:val="000000" w:themeColor="text1"/>
          <w:sz w:val="22"/>
          <w:szCs w:val="22"/>
        </w:rPr>
        <w:t>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64A0598" w:rsidR="002F01D9" w:rsidRPr="00715743" w:rsidRDefault="002F01D9" w:rsidP="002F01D9">
      <w:pPr>
        <w:jc w:val="both"/>
        <w:rPr>
          <w:b/>
          <w:iCs/>
          <w:color w:val="000000" w:themeColor="text1"/>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 xml:space="preserve">pagal pridedamą lentelę (SPS  1 priedas  „Techninė specifikacija“) MS </w:t>
      </w:r>
      <w:proofErr w:type="spellStart"/>
      <w:r w:rsidRPr="00715743">
        <w:rPr>
          <w:b/>
          <w:color w:val="000000" w:themeColor="text1"/>
          <w:u w:val="single"/>
        </w:rPr>
        <w:t>excel</w:t>
      </w:r>
      <w:proofErr w:type="spellEnd"/>
      <w:r w:rsidRPr="00715743">
        <w:rPr>
          <w:b/>
          <w:color w:val="000000" w:themeColor="text1"/>
          <w:u w:val="single"/>
        </w:rPr>
        <w:t xml:space="preserve"> formatu.</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63DD473C" w:rsidR="00F71FDF" w:rsidRPr="002627EB" w:rsidRDefault="00F71FDF" w:rsidP="000621DE">
      <w:pPr>
        <w:tabs>
          <w:tab w:val="left" w:pos="709"/>
        </w:tabs>
        <w:jc w:val="both"/>
        <w:rPr>
          <w:bCs/>
          <w:sz w:val="22"/>
          <w:szCs w:val="22"/>
          <w:lang w:eastAsia="lt-LT"/>
        </w:rPr>
      </w:pPr>
      <w:r w:rsidRPr="002627EB">
        <w:rPr>
          <w:b/>
          <w:sz w:val="22"/>
          <w:szCs w:val="22"/>
          <w:lang w:eastAsia="lt-LT"/>
        </w:rPr>
        <w:lastRenderedPageBreak/>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fiksuotas įkainis</w:t>
      </w:r>
      <w:r w:rsidRPr="002627EB">
        <w:rPr>
          <w:sz w:val="22"/>
          <w:szCs w:val="22"/>
          <w:lang w:eastAsia="ar-SA"/>
        </w:rPr>
        <w:t>. 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71"/>
        <w:gridCol w:w="3148"/>
      </w:tblGrid>
      <w:tr w:rsidR="00F80845" w:rsidRPr="006B7C00" w14:paraId="2830C933" w14:textId="2FB23656" w:rsidTr="001678D4">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271"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1678D4">
        <w:tc>
          <w:tcPr>
            <w:tcW w:w="675" w:type="dxa"/>
          </w:tcPr>
          <w:p w14:paraId="72A3804B" w14:textId="77777777" w:rsidR="00F80845" w:rsidRPr="006B7C00" w:rsidRDefault="00F80845" w:rsidP="0002615B">
            <w:pPr>
              <w:jc w:val="both"/>
              <w:rPr>
                <w:color w:val="000000" w:themeColor="text1"/>
                <w:sz w:val="22"/>
                <w:szCs w:val="22"/>
              </w:rPr>
            </w:pPr>
          </w:p>
        </w:tc>
        <w:tc>
          <w:tcPr>
            <w:tcW w:w="6271"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1678D4">
        <w:tc>
          <w:tcPr>
            <w:tcW w:w="675" w:type="dxa"/>
          </w:tcPr>
          <w:p w14:paraId="4AF14C34" w14:textId="77777777" w:rsidR="00F80845" w:rsidRPr="006B7C00" w:rsidRDefault="00F80845" w:rsidP="0002615B">
            <w:pPr>
              <w:jc w:val="both"/>
              <w:rPr>
                <w:color w:val="000000" w:themeColor="text1"/>
                <w:sz w:val="22"/>
                <w:szCs w:val="22"/>
              </w:rPr>
            </w:pPr>
          </w:p>
        </w:tc>
        <w:tc>
          <w:tcPr>
            <w:tcW w:w="6271"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678D4"/>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31E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4E6D"/>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290"/>
    <w:rsid w:val="004C2B95"/>
    <w:rsid w:val="004C440A"/>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1F"/>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19E"/>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484"/>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12AE"/>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51C7"/>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5CDE"/>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AFD"/>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A52"/>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2</Pages>
  <Words>2251</Words>
  <Characters>1284</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119</cp:revision>
  <cp:lastPrinted>2016-06-30T12:50:00Z</cp:lastPrinted>
  <dcterms:created xsi:type="dcterms:W3CDTF">2017-11-20T08:19:00Z</dcterms:created>
  <dcterms:modified xsi:type="dcterms:W3CDTF">2024-10-28T11:55:00Z</dcterms:modified>
</cp:coreProperties>
</file>